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722E0E6F" w14:textId="77777777" w:rsidR="00847716" w:rsidRPr="00A82B09" w:rsidRDefault="00847716" w:rsidP="00847716">
      <w:pPr>
        <w:pStyle w:val="Textoindependiente"/>
        <w:rPr>
          <w:rFonts w:ascii="Arial" w:hAnsi="Arial" w:cs="Arial"/>
        </w:rPr>
      </w:pPr>
    </w:p>
    <w:p w14:paraId="6BECA485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 xml:space="preserve">CONTRATO </w:t>
      </w:r>
      <w:r w:rsidRPr="00110915">
        <w:rPr>
          <w:rFonts w:ascii="Arial" w:hAnsi="Arial" w:cs="Arial"/>
        </w:rPr>
        <w:tab/>
        <w:t>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PRESTACIÓN DE SERVICIOS  </w:t>
      </w:r>
    </w:p>
    <w:p w14:paraId="7070673E" w14:textId="551097ED" w:rsidR="00847716" w:rsidRPr="003B1DD1" w:rsidRDefault="00847716" w:rsidP="003B1DD1">
      <w:pPr>
        <w:pStyle w:val="Textoindependiente"/>
        <w:rPr>
          <w:rFonts w:ascii="Arial MT" w:eastAsia="Arial MT" w:hAnsi="Arial MT" w:cs="Arial MT"/>
          <w:noProof/>
          <w:sz w:val="22"/>
          <w:szCs w:val="22"/>
          <w:lang w:eastAsia="en-US"/>
        </w:rPr>
      </w:pPr>
      <w:r w:rsidRPr="00110915">
        <w:rPr>
          <w:rFonts w:ascii="Arial" w:hAnsi="Arial" w:cs="Arial"/>
        </w:rPr>
        <w:t>CONTRATISTA: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 </w:t>
      </w:r>
      <w:r w:rsidRPr="00110915">
        <w:rPr>
          <w:rFonts w:ascii="Arial" w:hAnsi="Arial" w:cs="Arial"/>
        </w:rPr>
        <w:tab/>
      </w:r>
      <w:r w:rsidR="003B1DD1" w:rsidRPr="003B1DD1">
        <w:rPr>
          <w:rFonts w:ascii="Arial MT" w:eastAsia="Arial MT" w:hAnsi="Arial MT" w:cs="Arial MT"/>
          <w:noProof/>
          <w:sz w:val="22"/>
          <w:szCs w:val="22"/>
          <w:lang w:eastAsia="en-US"/>
        </w:rPr>
        <w:t>FELIX ANTONIO GIRALDO PALACIOS</w:t>
      </w:r>
      <w:r w:rsidR="003B1DD1" w:rsidRPr="003B1DD1">
        <w:rPr>
          <w:rFonts w:ascii="Arial MT" w:eastAsia="Arial MT" w:hAnsi="Arial MT" w:cs="Arial MT"/>
          <w:noProof/>
          <w:sz w:val="22"/>
          <w:szCs w:val="22"/>
          <w:lang w:eastAsia="en-US"/>
        </w:rPr>
        <w:tab/>
      </w:r>
      <w:r w:rsidRPr="00110915">
        <w:rPr>
          <w:rFonts w:ascii="Arial" w:hAnsi="Arial" w:cs="Arial"/>
        </w:rPr>
        <w:tab/>
      </w:r>
    </w:p>
    <w:p w14:paraId="2335A924" w14:textId="5E70A592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IDENTIFICACIÓN: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="003B1DD1" w:rsidRPr="003B1DD1">
        <w:rPr>
          <w:rFonts w:ascii="Arial MT" w:eastAsia="Arial MT" w:hAnsi="Arial MT" w:cs="Arial MT"/>
          <w:noProof/>
          <w:sz w:val="22"/>
          <w:szCs w:val="22"/>
          <w:lang w:eastAsia="en-US"/>
        </w:rPr>
        <w:t>1130618750</w:t>
      </w:r>
      <w:r>
        <w:rPr>
          <w:rFonts w:ascii="Arial" w:hAnsi="Arial" w:cs="Arial"/>
        </w:rPr>
        <w:t xml:space="preserve"> </w:t>
      </w:r>
      <w:r w:rsidRPr="00110915">
        <w:rPr>
          <w:rFonts w:ascii="Arial" w:hAnsi="Arial" w:cs="Arial"/>
        </w:rPr>
        <w:t>DE CALI</w:t>
      </w:r>
      <w:r w:rsidRPr="00110915">
        <w:rPr>
          <w:rFonts w:ascii="Arial" w:hAnsi="Arial" w:cs="Arial"/>
        </w:rPr>
        <w:tab/>
      </w:r>
    </w:p>
    <w:p w14:paraId="5CA6880B" w14:textId="6DD0F0C2" w:rsidR="00847716" w:rsidRPr="003B1DD1" w:rsidRDefault="00847716" w:rsidP="003B1DD1">
      <w:pPr>
        <w:pStyle w:val="Textoindependiente"/>
        <w:rPr>
          <w:rFonts w:ascii="Arial" w:hAnsi="Arial" w:cs="Arial"/>
          <w:lang w:val="es-CO"/>
        </w:rPr>
      </w:pPr>
      <w:r w:rsidRPr="00110915">
        <w:rPr>
          <w:rFonts w:ascii="Arial" w:hAnsi="Arial" w:cs="Arial"/>
        </w:rPr>
        <w:t xml:space="preserve">CODIGO DISPONIBILIDAD: </w:t>
      </w:r>
      <w:r w:rsidRPr="00110915">
        <w:rPr>
          <w:rFonts w:ascii="Arial" w:hAnsi="Arial" w:cs="Arial"/>
        </w:rPr>
        <w:tab/>
        <w:t xml:space="preserve">No. CDP.  </w:t>
      </w:r>
      <w:r w:rsidR="003B1DD1" w:rsidRPr="003B1DD1">
        <w:rPr>
          <w:rFonts w:ascii="Arial" w:hAnsi="Arial" w:cs="Arial"/>
          <w:lang w:val="es-CO"/>
        </w:rPr>
        <w:t>3500232138</w:t>
      </w:r>
      <w:r w:rsidRPr="00110915">
        <w:rPr>
          <w:rFonts w:ascii="Arial" w:hAnsi="Arial" w:cs="Arial"/>
        </w:rPr>
        <w:tab/>
      </w:r>
    </w:p>
    <w:p w14:paraId="7BBDF026" w14:textId="4240DFFE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RESERVA: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No. RPC.  </w:t>
      </w:r>
      <w:r w:rsidR="003B1DD1" w:rsidRPr="003B1DD1">
        <w:rPr>
          <w:rFonts w:ascii="Arial" w:hAnsi="Arial" w:cs="Arial"/>
          <w:lang w:val="es-CO"/>
        </w:rPr>
        <w:t>4500359698</w:t>
      </w:r>
      <w:r w:rsidRPr="00110915">
        <w:rPr>
          <w:rFonts w:ascii="Arial" w:hAnsi="Arial" w:cs="Arial"/>
        </w:rPr>
        <w:tab/>
        <w:t xml:space="preserve"> </w:t>
      </w:r>
    </w:p>
    <w:p w14:paraId="40B2E00F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VALORDELCONTRATO: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$6.552.000 SEIS MILLONES QUINIENTOS   CINCUENTA Y DOS MIL PESOS M/CTE</w:t>
      </w:r>
    </w:p>
    <w:p w14:paraId="294A7BD6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DURACIÓN: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HASTA EL 30 DE ABRIL DE 2025</w:t>
      </w:r>
    </w:p>
    <w:p w14:paraId="6CD7047A" w14:textId="297D9929" w:rsidR="000005A3" w:rsidRDefault="00847716" w:rsidP="00847716">
      <w:pPr>
        <w:pStyle w:val="Textoindependiente"/>
        <w:jc w:val="left"/>
        <w:rPr>
          <w:rFonts w:ascii="Arial" w:hAnsi="Arial" w:cs="Arial"/>
        </w:rPr>
      </w:pPr>
      <w:r w:rsidRPr="00110915">
        <w:rPr>
          <w:rFonts w:ascii="Arial" w:hAnsi="Arial" w:cs="Arial"/>
        </w:rPr>
        <w:t>SUPERVISOR: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TOMAS GUTIERREZ MAÑOSCA</w:t>
      </w:r>
      <w:r w:rsidR="00017D18" w:rsidRPr="00A82B09">
        <w:rPr>
          <w:rFonts w:ascii="Arial" w:hAnsi="Arial" w:cs="Arial"/>
        </w:rPr>
        <w:t xml:space="preserve"> </w:t>
      </w:r>
    </w:p>
    <w:p w14:paraId="4D4F3F0A" w14:textId="77777777" w:rsidR="00847716" w:rsidRPr="00A82B09" w:rsidRDefault="00847716" w:rsidP="00847716">
      <w:pPr>
        <w:pStyle w:val="Textoindependiente"/>
        <w:jc w:val="left"/>
        <w:rPr>
          <w:rFonts w:ascii="Arial" w:hAnsi="Arial" w:cs="Arial"/>
        </w:rPr>
      </w:pP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097C37F7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4E306E">
        <w:rPr>
          <w:rFonts w:ascii="Arial" w:hAnsi="Arial" w:cs="Arial"/>
          <w:lang w:val="es-ES_tradnl"/>
        </w:rPr>
        <w:t>0</w:t>
      </w:r>
      <w:r w:rsidR="0042251F">
        <w:rPr>
          <w:rFonts w:ascii="Arial" w:hAnsi="Arial" w:cs="Arial"/>
          <w:lang w:val="es-ES_tradnl"/>
        </w:rPr>
        <w:t>711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CDD5E57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br/>
      </w:r>
    </w:p>
    <w:p w14:paraId="7378E45A" w14:textId="77777777" w:rsidR="003B1DD1" w:rsidRPr="003B1DD1" w:rsidRDefault="003B1DD1" w:rsidP="003B1DD1">
      <w:pPr>
        <w:pStyle w:val="Textoindependiente"/>
        <w:numPr>
          <w:ilvl w:val="0"/>
          <w:numId w:val="25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FDD4C19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</w:p>
    <w:p w14:paraId="67BD6194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El contratista apoyó con la jornada de actividad en terreno con los beneficiarios adultos mayores de la comuna 10 dando a conocer la oferta del programa para este primer trimestre</w:t>
      </w:r>
    </w:p>
    <w:p w14:paraId="67554667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br/>
      </w:r>
    </w:p>
    <w:p w14:paraId="4D7ABCE0" w14:textId="77777777" w:rsidR="003B1DD1" w:rsidRPr="003B1DD1" w:rsidRDefault="003B1DD1" w:rsidP="003B1DD1">
      <w:pPr>
        <w:pStyle w:val="Textoindependiente"/>
        <w:numPr>
          <w:ilvl w:val="0"/>
          <w:numId w:val="26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Apoyar la elaboración y presentación de informes, registró estadístico de los beneficiarios del proyecto a través de la plataforma SIDER, registro fotográfico y bases de datos, correspondiente a los jornadas y eventos.</w:t>
      </w:r>
    </w:p>
    <w:p w14:paraId="78ACC6F2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</w:p>
    <w:p w14:paraId="17592F7F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No fui requerido para el desarrollo de esta actividad durante este periodo</w:t>
      </w:r>
    </w:p>
    <w:p w14:paraId="537FDF19" w14:textId="77777777" w:rsidR="003B1DD1" w:rsidRPr="003B1DD1" w:rsidRDefault="003B1DD1" w:rsidP="003B1DD1">
      <w:pPr>
        <w:pStyle w:val="Textoindependiente"/>
        <w:numPr>
          <w:ilvl w:val="0"/>
          <w:numId w:val="27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lastRenderedPageBreak/>
        <w:t>Asistir a las diferentes reuniones y capacitaciones programadas por el área de fomento y las propias del cargo, que sean necesarias para el desarrollo del programa.</w:t>
      </w:r>
    </w:p>
    <w:p w14:paraId="6B9E9241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br/>
      </w:r>
    </w:p>
    <w:p w14:paraId="3D5DAF17" w14:textId="77777777" w:rsidR="003B1DD1" w:rsidRPr="003B1DD1" w:rsidRDefault="003B1DD1" w:rsidP="003B1DD1">
      <w:pPr>
        <w:pStyle w:val="Textoindependiente"/>
        <w:numPr>
          <w:ilvl w:val="0"/>
          <w:numId w:val="28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Asistí a la mesa de trabajo, el cual tuvo como objetivo explicar y analizar las dinámicas que debemos tener en cuenta para la mejora de algunos aspectos como lo son la puntualidad y contenidos de clase con nuestros usuarios.</w:t>
      </w:r>
    </w:p>
    <w:p w14:paraId="4E12D959" w14:textId="77777777" w:rsidR="003B1DD1" w:rsidRPr="003B1DD1" w:rsidRDefault="003B1DD1" w:rsidP="003B1DD1">
      <w:pPr>
        <w:pStyle w:val="Textoindependiente"/>
        <w:numPr>
          <w:ilvl w:val="0"/>
          <w:numId w:val="29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Brindar apoyo en las actividades operativas, logísticas o asistenciales de carácter misional de la Secretaría de Deporte y Recreación, en el cumplimiento del objeto contractual.</w:t>
      </w:r>
    </w:p>
    <w:p w14:paraId="44291CEC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</w:p>
    <w:p w14:paraId="784771A8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No fui requerido para el desarrollo de esta actividad durante este periodo</w:t>
      </w:r>
    </w:p>
    <w:p w14:paraId="67E037C2" w14:textId="4C6CBBB3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br/>
      </w:r>
    </w:p>
    <w:p w14:paraId="1FC805E3" w14:textId="77777777" w:rsidR="003B1DD1" w:rsidRPr="003B1DD1" w:rsidRDefault="003B1DD1" w:rsidP="003B1DD1">
      <w:pPr>
        <w:pStyle w:val="Textoindependiente"/>
        <w:numPr>
          <w:ilvl w:val="0"/>
          <w:numId w:val="30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Las demás desarrolladas en el objeto contractual.</w:t>
      </w:r>
    </w:p>
    <w:p w14:paraId="5796AB55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br/>
      </w:r>
    </w:p>
    <w:p w14:paraId="4A37BBDD" w14:textId="77777777" w:rsidR="003B1DD1" w:rsidRPr="003B1DD1" w:rsidRDefault="003B1DD1" w:rsidP="003B1DD1">
      <w:pPr>
        <w:pStyle w:val="Textoindependiente"/>
        <w:numPr>
          <w:ilvl w:val="0"/>
          <w:numId w:val="31"/>
        </w:numPr>
        <w:rPr>
          <w:rFonts w:ascii="Arial" w:hAnsi="Arial" w:cs="Arial"/>
          <w:color w:val="000000"/>
          <w:lang w:val="es-CO" w:eastAsia="es-CO"/>
        </w:rPr>
      </w:pPr>
      <w:r w:rsidRPr="003B1DD1">
        <w:rPr>
          <w:rFonts w:ascii="Arial" w:hAnsi="Arial" w:cs="Arial"/>
          <w:color w:val="000000"/>
          <w:lang w:val="es-CO" w:eastAsia="es-CO"/>
        </w:rPr>
        <w:t>Apoyé con la socialización de la oferta del programa a los adultos mayores amar es vivir de la comuna 10 para esta primera vigencia.</w:t>
      </w: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4832563E" w14:textId="77777777" w:rsidR="004E306E" w:rsidRDefault="004E306E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6D2937B8" w14:textId="77777777" w:rsidR="004E306E" w:rsidRPr="004E306E" w:rsidRDefault="004E306E" w:rsidP="004E306E">
      <w:pPr>
        <w:pStyle w:val="Default"/>
      </w:pPr>
      <w:r w:rsidRPr="004E306E">
        <w:t> </w:t>
      </w:r>
    </w:p>
    <w:p w14:paraId="703D73B5" w14:textId="77777777" w:rsidR="003B1DD1" w:rsidRDefault="003B1DD1" w:rsidP="003B1DD1">
      <w:pPr>
        <w:pStyle w:val="Default"/>
      </w:pPr>
      <w: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08CEC35" w14:textId="77777777" w:rsidR="003B1DD1" w:rsidRDefault="003B1DD1" w:rsidP="003B1DD1">
      <w:pPr>
        <w:pStyle w:val="Default"/>
      </w:pPr>
    </w:p>
    <w:p w14:paraId="394E4DB3" w14:textId="77777777" w:rsidR="003B1DD1" w:rsidRDefault="003B1DD1" w:rsidP="003B1DD1">
      <w:pPr>
        <w:pStyle w:val="Default"/>
      </w:pPr>
      <w:r>
        <w:t>Cumplí a cabalidad con cada una de las jornadas de actividad físicas diarias a sus grupos a cargo (amar es vivir, amistad y cariño, activas y saludables, tornasol, mañanitas, anhelos de vivir, vida es salud, la vida es bella). en la comuna 10 del municipio de Santiago de Cali.</w:t>
      </w:r>
    </w:p>
    <w:p w14:paraId="0C079875" w14:textId="77777777" w:rsidR="003B1DD1" w:rsidRDefault="003B1DD1" w:rsidP="003B1DD1">
      <w:pPr>
        <w:pStyle w:val="Default"/>
      </w:pPr>
    </w:p>
    <w:p w14:paraId="1A7089F0" w14:textId="77777777" w:rsidR="003B1DD1" w:rsidRDefault="003B1DD1" w:rsidP="003B1DD1">
      <w:pPr>
        <w:pStyle w:val="Default"/>
      </w:pPr>
      <w:r>
        <w:t xml:space="preserve">2. Apoyar la elaboración y presentación de informes, registró estadístico de los beneficiarios del proyecto a través de la plataforma SIDER, registro fotográfico y bases de datos, correspondiente a los jornadas y eventos. </w:t>
      </w:r>
    </w:p>
    <w:p w14:paraId="6A686FF6" w14:textId="77777777" w:rsidR="003B1DD1" w:rsidRDefault="003B1DD1" w:rsidP="003B1DD1">
      <w:pPr>
        <w:pStyle w:val="Default"/>
      </w:pPr>
    </w:p>
    <w:p w14:paraId="439C1DEA" w14:textId="77777777" w:rsidR="003B1DD1" w:rsidRDefault="003B1DD1" w:rsidP="003B1DD1">
      <w:pPr>
        <w:pStyle w:val="Default"/>
      </w:pPr>
      <w:r>
        <w:t>Esta actividad no fue realizada durante este periodo.</w:t>
      </w:r>
    </w:p>
    <w:p w14:paraId="573462E9" w14:textId="77777777" w:rsidR="003B1DD1" w:rsidRDefault="003B1DD1" w:rsidP="003B1DD1">
      <w:pPr>
        <w:pStyle w:val="Default"/>
      </w:pPr>
    </w:p>
    <w:p w14:paraId="0FC37ABC" w14:textId="77777777" w:rsidR="003B1DD1" w:rsidRDefault="003B1DD1" w:rsidP="003B1DD1">
      <w:pPr>
        <w:pStyle w:val="Default"/>
      </w:pPr>
      <w:r>
        <w:t xml:space="preserve">3. Asistir a las diferentes reuniones y capacitaciones programadas por el área de fomento y las propias del cargo, que sean necesarias para el desarrollo del programa.  </w:t>
      </w:r>
    </w:p>
    <w:p w14:paraId="59483BF6" w14:textId="77777777" w:rsidR="003B1DD1" w:rsidRDefault="003B1DD1" w:rsidP="003B1DD1">
      <w:pPr>
        <w:pStyle w:val="Default"/>
      </w:pPr>
    </w:p>
    <w:p w14:paraId="43313903" w14:textId="77777777" w:rsidR="003B1DD1" w:rsidRDefault="003B1DD1" w:rsidP="003B1DD1">
      <w:pPr>
        <w:pStyle w:val="Default"/>
      </w:pPr>
      <w:r>
        <w:lastRenderedPageBreak/>
        <w:t>Asistí a la mesa de trabajo, el cual tuvo como objetivo explicar y analizar las dinámicas que debemos tener en cuenta para la mejora de algunos aspectos como lo son la puntualidad y contenidos de clase con nuestros usuarios.</w:t>
      </w:r>
    </w:p>
    <w:p w14:paraId="52651077" w14:textId="77777777" w:rsidR="003B1DD1" w:rsidRDefault="003B1DD1" w:rsidP="003B1DD1">
      <w:pPr>
        <w:pStyle w:val="Default"/>
      </w:pPr>
    </w:p>
    <w:p w14:paraId="0A35800C" w14:textId="77777777" w:rsidR="003B1DD1" w:rsidRDefault="003B1DD1" w:rsidP="003B1DD1">
      <w:pPr>
        <w:pStyle w:val="Default"/>
      </w:pPr>
      <w:r>
        <w:t xml:space="preserve">4. Brindar apoyo en las actividades operativas, logísticas o asistenciales de carácter misional de la Secretaría de Deporte y Recreación, en el cumplimiento del objeto contractual. </w:t>
      </w:r>
    </w:p>
    <w:p w14:paraId="417E0588" w14:textId="77777777" w:rsidR="003B1DD1" w:rsidRDefault="003B1DD1" w:rsidP="003B1DD1">
      <w:pPr>
        <w:pStyle w:val="Default"/>
      </w:pPr>
    </w:p>
    <w:p w14:paraId="1AA6FC96" w14:textId="77777777" w:rsidR="003B1DD1" w:rsidRDefault="003B1DD1" w:rsidP="003B1DD1">
      <w:pPr>
        <w:pStyle w:val="Default"/>
      </w:pPr>
      <w:r>
        <w:t>Asistí a la mesa de trabajo sobre la explicación de carácter misional de la recolección de documentos y entrega de informes y el cómo elaborar las cuentas de cobro como cumplimiento del objeto contractual.</w:t>
      </w:r>
    </w:p>
    <w:p w14:paraId="1334D997" w14:textId="77777777" w:rsidR="003B1DD1" w:rsidRDefault="003B1DD1" w:rsidP="003B1DD1">
      <w:pPr>
        <w:pStyle w:val="Default"/>
      </w:pPr>
    </w:p>
    <w:p w14:paraId="6D8C3A30" w14:textId="77777777" w:rsidR="003B1DD1" w:rsidRDefault="003B1DD1" w:rsidP="003B1DD1">
      <w:pPr>
        <w:pStyle w:val="Default"/>
      </w:pPr>
      <w:r>
        <w:t>5. Las demás desarrolladas en el objeto contractual.</w:t>
      </w:r>
    </w:p>
    <w:p w14:paraId="37A13674" w14:textId="77777777" w:rsidR="003B1DD1" w:rsidRDefault="003B1DD1" w:rsidP="003B1DD1">
      <w:pPr>
        <w:pStyle w:val="Default"/>
      </w:pPr>
    </w:p>
    <w:p w14:paraId="3D39AA33" w14:textId="3EB2D316" w:rsidR="004E306E" w:rsidRDefault="003B1DD1" w:rsidP="003B1DD1">
      <w:pPr>
        <w:pStyle w:val="Default"/>
      </w:pPr>
      <w:r>
        <w:t>Realicé sus actividades contractuales diligenciando los formatos de control de calidad requeridos, y a su vez realizó el registro de las tareas asignadas bajo el rol de monitor en el programa.</w:t>
      </w: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6C394928" w14:textId="77777777" w:rsidR="004E306E" w:rsidRPr="00027E03" w:rsidRDefault="004E306E" w:rsidP="004E306E">
      <w:pPr>
        <w:pStyle w:val="TableParagraph"/>
        <w:spacing w:line="276" w:lineRule="auto"/>
        <w:ind w:right="64"/>
        <w:jc w:val="both"/>
        <w:rPr>
          <w:rFonts w:ascii="Times New Roman"/>
        </w:rPr>
      </w:pPr>
    </w:p>
    <w:p w14:paraId="3A543475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B6D4AEA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3ADFC7C1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- Desarrollé jornadas deportivas y recreativas con población adulto mayor en la Comuna 10, gracias al programa Activamente de la Secretaria del Deporte y la recreación, donde se realizaron trabajos de: equilibrio y movilidad, con el fin de aportar en la mejora del estado fisico y emocional de los beneficiarios.</w:t>
      </w:r>
    </w:p>
    <w:p w14:paraId="35FEFB4D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11FB77B1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772B760C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595CA5C4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- Realicé el cargue correspondiente en la plataforma SIDER de la Secretaria del Deporte y la Recreación atendidos en la comuna 10 por el programa Activamente.</w:t>
      </w:r>
    </w:p>
    <w:p w14:paraId="52503056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95B2ECD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6A1F6D53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52B1F6D9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- Participé de la socialización virtual convocada por el área de fomento, para presentar los lineamientos del envío de la cuenta de cobro final para la finalización del contrato.</w:t>
      </w:r>
    </w:p>
    <w:p w14:paraId="1057B9AD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107AE955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14:paraId="5656204B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4121C2D9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 xml:space="preserve"> No fui requerido para el desarrollo de la actividad durante este periodo.</w:t>
      </w:r>
    </w:p>
    <w:p w14:paraId="59B1A4AF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0F07A1B9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5. Las demas desarrolladas en el objeto contractual</w:t>
      </w:r>
    </w:p>
    <w:p w14:paraId="32D3E902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069ED16A" w14:textId="77777777" w:rsidR="003B1DD1" w:rsidRPr="003B1DD1" w:rsidRDefault="003B1DD1" w:rsidP="003B1DD1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B1DD1">
        <w:rPr>
          <w:rFonts w:ascii="ArialMT" w:eastAsiaTheme="minorHAnsi" w:hAnsi="ArialMT" w:cs="ArialMT"/>
          <w:noProof/>
          <w:lang w:val="es-CO"/>
        </w:rPr>
        <w:t>Participé de la socialización convocada por el equipo técnico del programa Activamente para presentar toda la información sobre la plataforma SIDER y sensibilizar sobre la importancia del uso de esta, con el fin de llevar un registro real de usuarios atendidos en campo.</w:t>
      </w:r>
    </w:p>
    <w:p w14:paraId="32B7A71B" w14:textId="77777777" w:rsidR="004E306E" w:rsidRPr="00027E03" w:rsidRDefault="004E306E" w:rsidP="004E306E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14:paraId="6FFAB4D8" w14:textId="18B6559F" w:rsidR="0092241A" w:rsidRPr="00BA1E44" w:rsidRDefault="0092241A" w:rsidP="00BA1E44">
      <w:pPr>
        <w:suppressAutoHyphens w:val="0"/>
        <w:rPr>
          <w:lang w:val="es-CO" w:eastAsia="es-CO"/>
        </w:rPr>
      </w:pP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445BDB" w:rsidR="006E3A73" w:rsidRDefault="003B1DD1" w:rsidP="006F2DEB">
      <w:pPr>
        <w:pStyle w:val="Textoindependiente"/>
        <w:rPr>
          <w:rFonts w:ascii="Arial" w:hAnsi="Arial" w:cs="Arial"/>
          <w:color w:val="000000"/>
        </w:rPr>
      </w:pPr>
      <w:r w:rsidRPr="00F14A27">
        <w:rPr>
          <w:noProof/>
          <w:sz w:val="26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1484D7EC" wp14:editId="475C39D9">
            <wp:simplePos x="0" y="0"/>
            <wp:positionH relativeFrom="page">
              <wp:posOffset>1080135</wp:posOffset>
            </wp:positionH>
            <wp:positionV relativeFrom="paragraph">
              <wp:posOffset>-635</wp:posOffset>
            </wp:positionV>
            <wp:extent cx="1546225" cy="552450"/>
            <wp:effectExtent l="0" t="0" r="0" b="0"/>
            <wp:wrapNone/>
            <wp:docPr id="1" name="Imagen 1" descr="E:\INDERVALLE 2020\CONTRATACION INDEVALLE FEBRERO 2021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DERVALLE 2020\CONTRATACION INDEVALLE FEBRERO 2021\FIR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0B69C6DD" w14:textId="77777777" w:rsidR="003B1DD1" w:rsidRPr="003B1DD1" w:rsidRDefault="003B1DD1" w:rsidP="003B1DD1">
      <w:pPr>
        <w:pStyle w:val="Textoindependiente"/>
        <w:rPr>
          <w:rFonts w:ascii="Arial" w:hAnsi="Arial" w:cs="Arial"/>
          <w:color w:val="000000"/>
        </w:rPr>
      </w:pPr>
      <w:bookmarkStart w:id="0" w:name="_Hlk194882713"/>
      <w:r w:rsidRPr="003B1DD1">
        <w:rPr>
          <w:rFonts w:ascii="Arial" w:hAnsi="Arial" w:cs="Arial"/>
          <w:color w:val="000000"/>
        </w:rPr>
        <w:t>FELIX ANTONIO GIRALDO PALACIOS</w:t>
      </w:r>
    </w:p>
    <w:p w14:paraId="52B31E59" w14:textId="73FED3EA" w:rsidR="003A55A7" w:rsidRPr="00A82B09" w:rsidRDefault="003B1DD1" w:rsidP="003B1DD1">
      <w:pPr>
        <w:pStyle w:val="Textoindependiente"/>
        <w:rPr>
          <w:rFonts w:ascii="Arial" w:hAnsi="Arial" w:cs="Arial"/>
          <w:color w:val="000000"/>
        </w:rPr>
      </w:pPr>
      <w:r w:rsidRPr="003B1DD1">
        <w:rPr>
          <w:rFonts w:ascii="Arial" w:hAnsi="Arial" w:cs="Arial"/>
          <w:color w:val="000000"/>
        </w:rPr>
        <w:t>1130618750</w:t>
      </w:r>
      <w:r w:rsidR="001405D6" w:rsidRPr="00A82B09">
        <w:rPr>
          <w:rFonts w:ascii="Arial" w:hAnsi="Arial" w:cs="Arial"/>
        </w:rPr>
        <w:tab/>
      </w:r>
      <w:bookmarkEnd w:id="0"/>
      <w:r w:rsidR="001405D6" w:rsidRPr="00A82B09">
        <w:rPr>
          <w:rFonts w:ascii="Arial" w:hAnsi="Arial" w:cs="Arial"/>
        </w:rPr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10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BE45" w14:textId="77777777" w:rsidR="006E7F23" w:rsidRDefault="006E7F23">
      <w:r>
        <w:separator/>
      </w:r>
    </w:p>
  </w:endnote>
  <w:endnote w:type="continuationSeparator" w:id="0">
    <w:p w14:paraId="533348B3" w14:textId="77777777" w:rsidR="006E7F23" w:rsidRDefault="006E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2F32" w14:textId="77777777" w:rsidR="006E7F23" w:rsidRDefault="006E7F23">
      <w:r>
        <w:separator/>
      </w:r>
    </w:p>
  </w:footnote>
  <w:footnote w:type="continuationSeparator" w:id="0">
    <w:p w14:paraId="6EA23D92" w14:textId="77777777" w:rsidR="006E7F23" w:rsidRDefault="006E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623B8AFE" w14:textId="5BAC8ED4" w:rsidR="00A81C9D" w:rsidRPr="000005A3" w:rsidRDefault="00180E49" w:rsidP="00A81C9D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A81C9D">
      <w:rPr>
        <w:rFonts w:ascii="Arial" w:hAnsi="Arial" w:cs="Arial"/>
        <w:b/>
        <w:bCs/>
        <w:lang w:val="es-MX"/>
      </w:rPr>
      <w:t>.0</w:t>
    </w:r>
    <w:r w:rsidR="0042251F">
      <w:rPr>
        <w:rFonts w:ascii="Arial" w:hAnsi="Arial" w:cs="Arial"/>
        <w:b/>
        <w:bCs/>
        <w:lang w:val="es-MX"/>
      </w:rPr>
      <w:t>711</w:t>
    </w:r>
    <w:r w:rsidR="0018620C">
      <w:rPr>
        <w:rFonts w:ascii="Arial" w:hAnsi="Arial" w:cs="Arial"/>
        <w:b/>
        <w:bCs/>
        <w:lang w:val="es-MX"/>
      </w:rPr>
      <w:t xml:space="preserve"> - 2025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4961755"/>
    <w:multiLevelType w:val="multilevel"/>
    <w:tmpl w:val="A0F2E8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08218FB"/>
    <w:multiLevelType w:val="multilevel"/>
    <w:tmpl w:val="3B5A5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87626F"/>
    <w:multiLevelType w:val="multilevel"/>
    <w:tmpl w:val="0694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5836B39"/>
    <w:multiLevelType w:val="multilevel"/>
    <w:tmpl w:val="54022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D22CDC"/>
    <w:multiLevelType w:val="multilevel"/>
    <w:tmpl w:val="40A6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6D2AA9"/>
    <w:multiLevelType w:val="hybridMultilevel"/>
    <w:tmpl w:val="AAC85B7A"/>
    <w:lvl w:ilvl="0" w:tplc="55F2A424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A972BED"/>
    <w:multiLevelType w:val="multilevel"/>
    <w:tmpl w:val="277045C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MT" w:eastAsiaTheme="minorHAnsi" w:hAnsi="ArialMT" w:cs="ArialMT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051CC4"/>
    <w:multiLevelType w:val="multilevel"/>
    <w:tmpl w:val="A0FC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6469E3"/>
    <w:multiLevelType w:val="multilevel"/>
    <w:tmpl w:val="C9DCB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0DB56B2"/>
    <w:multiLevelType w:val="multilevel"/>
    <w:tmpl w:val="3CC8268E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MT" w:eastAsiaTheme="minorHAnsi" w:hAnsi="ArialMT" w:cs="ArialMT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85326"/>
    <w:multiLevelType w:val="hybridMultilevel"/>
    <w:tmpl w:val="BEEA9502"/>
    <w:lvl w:ilvl="0" w:tplc="D4F42018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A6801"/>
    <w:multiLevelType w:val="multilevel"/>
    <w:tmpl w:val="7D1C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374880">
    <w:abstractNumId w:val="9"/>
  </w:num>
  <w:num w:numId="2" w16cid:durableId="255943903">
    <w:abstractNumId w:val="1"/>
  </w:num>
  <w:num w:numId="3" w16cid:durableId="1836914083">
    <w:abstractNumId w:val="4"/>
  </w:num>
  <w:num w:numId="4" w16cid:durableId="1174539558">
    <w:abstractNumId w:val="2"/>
  </w:num>
  <w:num w:numId="5" w16cid:durableId="1393307977">
    <w:abstractNumId w:val="0"/>
  </w:num>
  <w:num w:numId="6" w16cid:durableId="1002246323">
    <w:abstractNumId w:val="10"/>
  </w:num>
  <w:num w:numId="7" w16cid:durableId="1566721149">
    <w:abstractNumId w:val="29"/>
  </w:num>
  <w:num w:numId="8" w16cid:durableId="1245265679">
    <w:abstractNumId w:val="25"/>
  </w:num>
  <w:num w:numId="9" w16cid:durableId="355274637">
    <w:abstractNumId w:val="20"/>
  </w:num>
  <w:num w:numId="10" w16cid:durableId="1751733990">
    <w:abstractNumId w:val="16"/>
  </w:num>
  <w:num w:numId="11" w16cid:durableId="1025247929">
    <w:abstractNumId w:val="3"/>
  </w:num>
  <w:num w:numId="12" w16cid:durableId="808668137">
    <w:abstractNumId w:val="15"/>
  </w:num>
  <w:num w:numId="13" w16cid:durableId="179004507">
    <w:abstractNumId w:val="31"/>
  </w:num>
  <w:num w:numId="14" w16cid:durableId="889271205">
    <w:abstractNumId w:val="13"/>
  </w:num>
  <w:num w:numId="15" w16cid:durableId="1301305785">
    <w:abstractNumId w:val="14"/>
  </w:num>
  <w:num w:numId="16" w16cid:durableId="2080590575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1769957926">
    <w:abstractNumId w:val="18"/>
    <w:lvlOverride w:ilvl="0">
      <w:lvl w:ilvl="0">
        <w:numFmt w:val="decimal"/>
        <w:lvlText w:val="%1."/>
        <w:lvlJc w:val="left"/>
      </w:lvl>
    </w:lvlOverride>
  </w:num>
  <w:num w:numId="18" w16cid:durableId="1008367287">
    <w:abstractNumId w:val="23"/>
    <w:lvlOverride w:ilvl="0">
      <w:lvl w:ilvl="0">
        <w:numFmt w:val="decimal"/>
        <w:lvlText w:val="%1."/>
        <w:lvlJc w:val="left"/>
      </w:lvl>
    </w:lvlOverride>
  </w:num>
  <w:num w:numId="19" w16cid:durableId="586233982">
    <w:abstractNumId w:val="32"/>
    <w:lvlOverride w:ilvl="0">
      <w:lvl w:ilvl="0">
        <w:numFmt w:val="decimal"/>
        <w:lvlText w:val="%1."/>
        <w:lvlJc w:val="left"/>
      </w:lvl>
    </w:lvlOverride>
  </w:num>
  <w:num w:numId="20" w16cid:durableId="27798892">
    <w:abstractNumId w:val="27"/>
  </w:num>
  <w:num w:numId="21" w16cid:durableId="1743526645">
    <w:abstractNumId w:val="19"/>
  </w:num>
  <w:num w:numId="22" w16cid:durableId="354503598">
    <w:abstractNumId w:val="22"/>
  </w:num>
  <w:num w:numId="23" w16cid:durableId="1052382476">
    <w:abstractNumId w:val="24"/>
  </w:num>
  <w:num w:numId="24" w16cid:durableId="1143036582">
    <w:abstractNumId w:val="33"/>
  </w:num>
  <w:num w:numId="25" w16cid:durableId="1255168150">
    <w:abstractNumId w:val="17"/>
  </w:num>
  <w:num w:numId="26" w16cid:durableId="89280907">
    <w:abstractNumId w:val="21"/>
    <w:lvlOverride w:ilvl="0">
      <w:lvl w:ilvl="0">
        <w:numFmt w:val="decimal"/>
        <w:lvlText w:val="%1."/>
        <w:lvlJc w:val="left"/>
      </w:lvl>
    </w:lvlOverride>
  </w:num>
  <w:num w:numId="27" w16cid:durableId="962729761">
    <w:abstractNumId w:val="34"/>
    <w:lvlOverride w:ilvl="0">
      <w:lvl w:ilvl="0">
        <w:numFmt w:val="decimal"/>
        <w:lvlText w:val="%1."/>
        <w:lvlJc w:val="left"/>
      </w:lvl>
    </w:lvlOverride>
  </w:num>
  <w:num w:numId="28" w16cid:durableId="2080398344">
    <w:abstractNumId w:val="26"/>
  </w:num>
  <w:num w:numId="29" w16cid:durableId="1614555309">
    <w:abstractNumId w:val="28"/>
    <w:lvlOverride w:ilvl="0">
      <w:lvl w:ilvl="0">
        <w:numFmt w:val="decimal"/>
        <w:lvlText w:val="%1."/>
        <w:lvlJc w:val="left"/>
      </w:lvl>
    </w:lvlOverride>
  </w:num>
  <w:num w:numId="30" w16cid:durableId="757753398">
    <w:abstractNumId w:val="11"/>
    <w:lvlOverride w:ilvl="0">
      <w:lvl w:ilvl="0">
        <w:numFmt w:val="decimal"/>
        <w:lvlText w:val="%1."/>
        <w:lvlJc w:val="left"/>
      </w:lvl>
    </w:lvlOverride>
  </w:num>
  <w:num w:numId="31" w16cid:durableId="260799228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0441C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8620C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3E6F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1DD1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251F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306E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E7F23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47716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124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1C9D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5EE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6A28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236F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8B5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52B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A3A66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4E306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1022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Mercedes Aristizabal Restrepo</cp:lastModifiedBy>
  <cp:revision>4</cp:revision>
  <cp:lastPrinted>2025-04-04T14:51:00Z</cp:lastPrinted>
  <dcterms:created xsi:type="dcterms:W3CDTF">2025-04-04T14:52:00Z</dcterms:created>
  <dcterms:modified xsi:type="dcterms:W3CDTF">2025-04-07T06:45:00Z</dcterms:modified>
</cp:coreProperties>
</file>